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6210C3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</w:t>
      </w:r>
    </w:p>
    <w:p w:rsidR="00430D4C" w:rsidRPr="00E3100A" w:rsidRDefault="00430D4C" w:rsidP="0065481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EA2CAA" w:rsidRDefault="004125AD" w:rsidP="00EA2CA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125AD" w:rsidP="00EA2CA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EA2CAA" w:rsidRDefault="00EA2CAA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430D4C">
      <w:pPr>
        <w:spacing w:after="0" w:line="36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г.Суджа</w:t>
      </w:r>
    </w:p>
    <w:p w:rsidR="00430D4C" w:rsidRPr="00E3100A" w:rsidRDefault="00654817" w:rsidP="00430D4C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210C3" w:rsidRDefault="00430D4C" w:rsidP="00430D4C">
      <w:pPr>
        <w:spacing w:after="0"/>
        <w:jc w:val="right"/>
        <w:rPr>
          <w:rFonts w:ascii="Times New Roman" w:hAnsi="Times New Roman"/>
        </w:rPr>
      </w:pPr>
      <w:r w:rsidRPr="00E3100A">
        <w:rPr>
          <w:rFonts w:ascii="Times New Roman" w:hAnsi="Times New Roman"/>
        </w:rPr>
        <w:t>тел</w:t>
      </w:r>
      <w:r w:rsidRPr="006210C3">
        <w:rPr>
          <w:rFonts w:ascii="Times New Roman" w:hAnsi="Times New Roman"/>
        </w:rPr>
        <w:t>. (8471</w:t>
      </w:r>
      <w:r w:rsidR="00654817" w:rsidRPr="006210C3">
        <w:rPr>
          <w:rFonts w:ascii="Times New Roman" w:hAnsi="Times New Roman"/>
        </w:rPr>
        <w:t>43</w:t>
      </w:r>
      <w:r w:rsidRPr="006210C3">
        <w:rPr>
          <w:rFonts w:ascii="Times New Roman" w:hAnsi="Times New Roman"/>
        </w:rPr>
        <w:t xml:space="preserve">)  </w:t>
      </w:r>
      <w:r w:rsidR="00654817" w:rsidRPr="006210C3">
        <w:rPr>
          <w:rFonts w:ascii="Times New Roman" w:hAnsi="Times New Roman"/>
        </w:rPr>
        <w:t>2-25-78</w:t>
      </w:r>
      <w:r w:rsidRPr="006210C3">
        <w:rPr>
          <w:rFonts w:ascii="Times New Roman" w:hAnsi="Times New Roman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6210C3" w:rsidRDefault="00430D4C" w:rsidP="00430D4C">
      <w:pPr>
        <w:spacing w:after="0"/>
        <w:jc w:val="right"/>
        <w:rPr>
          <w:rFonts w:ascii="Times New Roman" w:hAnsi="Times New Roman"/>
        </w:rPr>
      </w:pPr>
      <w:r w:rsidRPr="006210C3">
        <w:rPr>
          <w:rFonts w:ascii="Times New Roman" w:hAnsi="Times New Roman"/>
          <w:lang w:val="en-US"/>
        </w:rPr>
        <w:t>«_____»________________20</w:t>
      </w:r>
      <w:r w:rsidR="00B63AC3" w:rsidRPr="006210C3">
        <w:rPr>
          <w:rFonts w:ascii="Times New Roman" w:hAnsi="Times New Roman"/>
          <w:lang w:val="en-US"/>
        </w:rPr>
        <w:t>2</w:t>
      </w:r>
      <w:r w:rsidR="006210C3">
        <w:rPr>
          <w:rFonts w:ascii="Times New Roman" w:hAnsi="Times New Roman"/>
        </w:rPr>
        <w:t>1</w:t>
      </w:r>
    </w:p>
    <w:p w:rsidR="00430D4C" w:rsidRPr="006210C3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853129">
        <w:rPr>
          <w:rFonts w:ascii="Times New Roman" w:hAnsi="Times New Roman"/>
          <w:sz w:val="24"/>
          <w:szCs w:val="24"/>
        </w:rPr>
        <w:t>ул</w:t>
      </w:r>
      <w:proofErr w:type="gramStart"/>
      <w:r w:rsidR="00853129">
        <w:rPr>
          <w:rFonts w:ascii="Times New Roman" w:hAnsi="Times New Roman"/>
          <w:sz w:val="24"/>
          <w:szCs w:val="24"/>
        </w:rPr>
        <w:t>.О</w:t>
      </w:r>
      <w:proofErr w:type="gramEnd"/>
      <w:r w:rsidR="00853129">
        <w:rPr>
          <w:rFonts w:ascii="Times New Roman" w:hAnsi="Times New Roman"/>
          <w:sz w:val="24"/>
          <w:szCs w:val="24"/>
        </w:rPr>
        <w:t>ктябрьская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853129">
        <w:rPr>
          <w:rFonts w:ascii="Times New Roman" w:hAnsi="Times New Roman"/>
          <w:sz w:val="24"/>
          <w:szCs w:val="24"/>
        </w:rPr>
        <w:t>20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853129">
        <w:rPr>
          <w:rFonts w:ascii="Times New Roman" w:hAnsi="Times New Roman"/>
          <w:sz w:val="24"/>
          <w:szCs w:val="24"/>
        </w:rPr>
        <w:t>1975</w:t>
      </w:r>
      <w:r w:rsidR="00361FD2">
        <w:rPr>
          <w:rFonts w:ascii="Times New Roman" w:hAnsi="Times New Roman"/>
          <w:sz w:val="24"/>
          <w:szCs w:val="24"/>
        </w:rPr>
        <w:t>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AF1082">
        <w:rPr>
          <w:rFonts w:ascii="Times New Roman" w:hAnsi="Times New Roman"/>
          <w:sz w:val="24"/>
          <w:szCs w:val="24"/>
        </w:rPr>
        <w:t>30%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8D1FC8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853129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12. Наличие мансарды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853129">
        <w:rPr>
          <w:rFonts w:ascii="Times New Roman" w:hAnsi="Times New Roman"/>
          <w:sz w:val="24"/>
          <w:szCs w:val="24"/>
        </w:rPr>
        <w:t>16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>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853129">
        <w:rPr>
          <w:rFonts w:ascii="Times New Roman" w:hAnsi="Times New Roman"/>
          <w:sz w:val="24"/>
          <w:szCs w:val="24"/>
          <w:u w:val="single"/>
        </w:rPr>
        <w:t>757,5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853129">
        <w:rPr>
          <w:rFonts w:ascii="Times New Roman" w:hAnsi="Times New Roman"/>
          <w:sz w:val="24"/>
          <w:szCs w:val="24"/>
          <w:u w:val="single"/>
        </w:rPr>
        <w:t>466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853129">
        <w:rPr>
          <w:rFonts w:ascii="Times New Roman" w:hAnsi="Times New Roman"/>
          <w:sz w:val="24"/>
          <w:szCs w:val="24"/>
        </w:rPr>
        <w:t>_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F22BC6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Бутовый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лент.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853129" w:rsidP="0085312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85312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85312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7370D0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7370D0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7B1EAE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7370D0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370D0">
              <w:rPr>
                <w:rFonts w:ascii="Times New Roman" w:hAnsi="Times New Roman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7370D0" w:rsidP="00E23D1A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73078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A00F4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730786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730786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1E689D">
            <w:r>
              <w:t>удовлетворительно</w:t>
            </w:r>
          </w:p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4802B8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730786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73078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73078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73078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Pr="00E3100A" w:rsidRDefault="00D17571" w:rsidP="00675D2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6210C3">
        <w:rPr>
          <w:rFonts w:ascii="Times New Roman" w:hAnsi="Times New Roman"/>
          <w:sz w:val="24"/>
          <w:szCs w:val="24"/>
        </w:rPr>
        <w:t>ачальник</w:t>
      </w:r>
      <w:r w:rsidR="00430D4C">
        <w:rPr>
          <w:rFonts w:ascii="Times New Roman" w:hAnsi="Times New Roman"/>
          <w:sz w:val="24"/>
          <w:szCs w:val="24"/>
        </w:rPr>
        <w:t xml:space="preserve"> отдела ЖКХ</w:t>
      </w:r>
      <w:r w:rsidR="00BE481A">
        <w:rPr>
          <w:rFonts w:ascii="Times New Roman" w:hAnsi="Times New Roman"/>
          <w:sz w:val="24"/>
          <w:szCs w:val="24"/>
        </w:rPr>
        <w:t xml:space="preserve"> Администрации г</w:t>
      </w:r>
      <w:proofErr w:type="gramStart"/>
      <w:r w:rsidR="00BE481A">
        <w:rPr>
          <w:rFonts w:ascii="Times New Roman" w:hAnsi="Times New Roman"/>
          <w:sz w:val="24"/>
          <w:szCs w:val="24"/>
        </w:rPr>
        <w:t>.С</w:t>
      </w:r>
      <w:proofErr w:type="gramEnd"/>
      <w:r w:rsidR="00BE481A">
        <w:rPr>
          <w:rFonts w:ascii="Times New Roman" w:hAnsi="Times New Roman"/>
          <w:sz w:val="24"/>
          <w:szCs w:val="24"/>
        </w:rPr>
        <w:t>уджи Курской области</w:t>
      </w:r>
      <w:r w:rsidR="00430D4C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E3100A">
        <w:rPr>
          <w:rFonts w:ascii="Times New Roman" w:hAnsi="Times New Roman"/>
          <w:sz w:val="18"/>
          <w:szCs w:val="18"/>
        </w:rPr>
        <w:t>(должность, ф.и.о. руководителя органа местного самоуправления, уполномоченного устанавливать</w:t>
      </w:r>
      <w:proofErr w:type="gramEnd"/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r w:rsidRPr="00E3100A">
        <w:rPr>
          <w:rFonts w:ascii="Times New Roman" w:hAnsi="Times New Roman"/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966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552"/>
        <w:gridCol w:w="283"/>
        <w:gridCol w:w="3402"/>
        <w:gridCol w:w="3402"/>
      </w:tblGrid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6210C3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D17571">
              <w:rPr>
                <w:rFonts w:ascii="Times New Roman" w:hAnsi="Times New Roman"/>
                <w:sz w:val="24"/>
                <w:szCs w:val="24"/>
              </w:rPr>
              <w:t>.Н.Кущ</w:t>
            </w:r>
            <w:proofErr w:type="spellEnd"/>
          </w:p>
        </w:tc>
      </w:tr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430D4C" w:rsidRPr="00E3100A" w:rsidTr="00675D23">
        <w:trPr>
          <w:gridBefore w:val="1"/>
          <w:wBefore w:w="28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210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«____»_________________20</w:t>
            </w:r>
            <w:r w:rsidR="00B63AC3">
              <w:rPr>
                <w:rFonts w:ascii="Times New Roman" w:hAnsi="Times New Roman"/>
                <w:sz w:val="24"/>
                <w:szCs w:val="24"/>
              </w:rPr>
              <w:t>2</w:t>
            </w:r>
            <w:r w:rsidR="006210C3"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675D23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675D23" w:rsidRPr="00E3100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4125A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19574D"/>
    <w:rsid w:val="001E576B"/>
    <w:rsid w:val="001E689D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25AD"/>
    <w:rsid w:val="004167D0"/>
    <w:rsid w:val="00430D4C"/>
    <w:rsid w:val="00465BA9"/>
    <w:rsid w:val="004802B8"/>
    <w:rsid w:val="0048504B"/>
    <w:rsid w:val="004A00F4"/>
    <w:rsid w:val="004B248C"/>
    <w:rsid w:val="004E65AE"/>
    <w:rsid w:val="005218D5"/>
    <w:rsid w:val="00525FC6"/>
    <w:rsid w:val="0058025B"/>
    <w:rsid w:val="005B1BDD"/>
    <w:rsid w:val="006210C3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30786"/>
    <w:rsid w:val="007370D0"/>
    <w:rsid w:val="007677F2"/>
    <w:rsid w:val="007A0371"/>
    <w:rsid w:val="007A6EDF"/>
    <w:rsid w:val="007B1EAE"/>
    <w:rsid w:val="007E2209"/>
    <w:rsid w:val="007E7C72"/>
    <w:rsid w:val="007F0155"/>
    <w:rsid w:val="00843F52"/>
    <w:rsid w:val="00853129"/>
    <w:rsid w:val="008559C3"/>
    <w:rsid w:val="00861E01"/>
    <w:rsid w:val="008A2326"/>
    <w:rsid w:val="008D1FC8"/>
    <w:rsid w:val="008D4AFF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C55CF"/>
    <w:rsid w:val="00AD330A"/>
    <w:rsid w:val="00AE5F76"/>
    <w:rsid w:val="00AF1082"/>
    <w:rsid w:val="00B01055"/>
    <w:rsid w:val="00B44A5F"/>
    <w:rsid w:val="00B45BB9"/>
    <w:rsid w:val="00B63AC3"/>
    <w:rsid w:val="00B652C6"/>
    <w:rsid w:val="00BB1250"/>
    <w:rsid w:val="00BD2EAA"/>
    <w:rsid w:val="00BD77EF"/>
    <w:rsid w:val="00BE481A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41F37"/>
    <w:rsid w:val="00D56FC9"/>
    <w:rsid w:val="00D64E80"/>
    <w:rsid w:val="00DA51E8"/>
    <w:rsid w:val="00DA70C7"/>
    <w:rsid w:val="00DE46AB"/>
    <w:rsid w:val="00E23D1A"/>
    <w:rsid w:val="00E3100A"/>
    <w:rsid w:val="00E37471"/>
    <w:rsid w:val="00E607CC"/>
    <w:rsid w:val="00E65C46"/>
    <w:rsid w:val="00EA2CAA"/>
    <w:rsid w:val="00EA3C01"/>
    <w:rsid w:val="00EC7D61"/>
    <w:rsid w:val="00ED66B3"/>
    <w:rsid w:val="00ED6A98"/>
    <w:rsid w:val="00F05030"/>
    <w:rsid w:val="00F22BC6"/>
    <w:rsid w:val="00F34F12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B206C-D8BF-4F56-ACB8-B1CD5C902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28</cp:revision>
  <cp:lastPrinted>2020-12-15T08:46:00Z</cp:lastPrinted>
  <dcterms:created xsi:type="dcterms:W3CDTF">2020-12-15T10:58:00Z</dcterms:created>
  <dcterms:modified xsi:type="dcterms:W3CDTF">2021-02-15T10:39:00Z</dcterms:modified>
</cp:coreProperties>
</file>